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152"/>
      </w:pPr>
      <w:r>
        <w:rPr>
          <w:rFonts w:cs="Calibri" w:hAnsi="Calibri" w:eastAsia="Calibri" w:ascii="Calibri"/>
          <w:color w:val="901113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901113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ind w:left="152"/>
      </w:pPr>
      <w:r>
        <w:rPr>
          <w:rFonts w:cs="Calibri" w:hAnsi="Calibri" w:eastAsia="Calibri" w:ascii="Calibri"/>
          <w:color w:val="00B0F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B0F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49"/>
        <w:ind w:left="152"/>
      </w:pPr>
      <w:r>
        <w:rPr>
          <w:rFonts w:cs="Calibri" w:hAnsi="Calibri" w:eastAsia="Calibri" w:ascii="Calibri"/>
          <w:color w:val="00B0F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B0F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49"/>
        <w:ind w:left="152"/>
      </w:pPr>
      <w:r>
        <w:rPr>
          <w:rFonts w:cs="Calibri" w:hAnsi="Calibri" w:eastAsia="Calibri" w:ascii="Calibri"/>
          <w:color w:val="00B0F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color w:val="00B0F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4" w:lineRule="exact" w:line="220"/>
        <w:ind w:left="152" w:right="-50"/>
      </w:pPr>
      <w:r>
        <w:rPr>
          <w:rFonts w:cs="Calibri" w:hAnsi="Calibri" w:eastAsia="Calibri" w:ascii="Calibri"/>
          <w:b/>
          <w:color w:val="EA1D1E"/>
          <w:spacing w:val="2"/>
          <w:w w:val="100"/>
          <w:sz w:val="20"/>
          <w:szCs w:val="20"/>
        </w:rPr>
        <w:t>PRO</w:t>
      </w:r>
      <w:r>
        <w:rPr>
          <w:rFonts w:cs="Calibri" w:hAnsi="Calibri" w:eastAsia="Calibri" w:ascii="Calibri"/>
          <w:b/>
          <w:color w:val="EA1D1E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EA1D1E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EA1D1E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EA1D1E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36"/>
          <w:szCs w:val="36"/>
        </w:rPr>
        <w:jc w:val="left"/>
        <w:spacing w:before="57"/>
      </w:pPr>
      <w:r>
        <w:br w:type="column"/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P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a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t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ri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c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k</w:t>
      </w:r>
      <w:r>
        <w:rPr>
          <w:rFonts w:cs="Cambria" w:hAnsi="Cambria" w:eastAsia="Cambria" w:ascii="Cambria"/>
          <w:color w:val="D12710"/>
          <w:spacing w:val="38"/>
          <w:w w:val="114"/>
          <w:sz w:val="36"/>
          <w:szCs w:val="36"/>
        </w:rPr>
        <w:t> </w:t>
      </w:r>
      <w:r>
        <w:rPr>
          <w:rFonts w:cs="Cambria" w:hAnsi="Cambria" w:eastAsia="Cambria" w:ascii="Cambria"/>
          <w:color w:val="D12710"/>
          <w:spacing w:val="-2"/>
          <w:w w:val="108"/>
          <w:sz w:val="36"/>
          <w:szCs w:val="36"/>
        </w:rPr>
        <w:t>W</w:t>
      </w:r>
      <w:r>
        <w:rPr>
          <w:rFonts w:cs="Cambria" w:hAnsi="Cambria" w:eastAsia="Cambria" w:ascii="Cambria"/>
          <w:color w:val="D12710"/>
          <w:spacing w:val="0"/>
          <w:w w:val="137"/>
          <w:sz w:val="36"/>
          <w:szCs w:val="36"/>
        </w:rPr>
        <w:t>l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a</w:t>
      </w:r>
      <w:r>
        <w:rPr>
          <w:rFonts w:cs="Cambria" w:hAnsi="Cambria" w:eastAsia="Cambria" w:ascii="Cambria"/>
          <w:color w:val="D12710"/>
          <w:spacing w:val="0"/>
          <w:w w:val="107"/>
          <w:sz w:val="36"/>
          <w:szCs w:val="36"/>
        </w:rPr>
        <w:t>d</w:t>
      </w:r>
      <w:r>
        <w:rPr>
          <w:rFonts w:cs="Cambria" w:hAnsi="Cambria" w:eastAsia="Cambria" w:ascii="Cambria"/>
          <w:color w:val="D12710"/>
          <w:spacing w:val="0"/>
          <w:w w:val="113"/>
          <w:sz w:val="36"/>
          <w:szCs w:val="36"/>
        </w:rPr>
        <w:t>y</w:t>
      </w:r>
      <w:r>
        <w:rPr>
          <w:rFonts w:cs="Cambria" w:hAnsi="Cambria" w:eastAsia="Cambria" w:ascii="Cambria"/>
          <w:color w:val="D12710"/>
          <w:spacing w:val="0"/>
          <w:w w:val="122"/>
          <w:sz w:val="36"/>
          <w:szCs w:val="36"/>
        </w:rPr>
        <w:t>k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a</w:t>
      </w:r>
      <w:r>
        <w:rPr>
          <w:rFonts w:cs="Cambria" w:hAnsi="Cambria" w:eastAsia="Cambria" w:ascii="Cambria"/>
          <w:color w:val="000000"/>
          <w:spacing w:val="0"/>
          <w:w w:val="100"/>
          <w:sz w:val="36"/>
          <w:szCs w:val="36"/>
        </w:rPr>
      </w:r>
    </w:p>
    <w:p>
      <w:pPr>
        <w:rPr>
          <w:rFonts w:cs="Cambria" w:hAnsi="Cambria" w:eastAsia="Cambria" w:ascii="Cambria"/>
          <w:sz w:val="36"/>
          <w:szCs w:val="36"/>
        </w:rPr>
        <w:jc w:val="left"/>
        <w:spacing w:before="62"/>
      </w:pP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A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ud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i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o</w:t>
      </w:r>
      <w:r>
        <w:rPr>
          <w:rFonts w:cs="Cambria" w:hAnsi="Cambria" w:eastAsia="Cambria" w:ascii="Cambria"/>
          <w:color w:val="D12710"/>
          <w:spacing w:val="22"/>
          <w:w w:val="114"/>
          <w:sz w:val="36"/>
          <w:szCs w:val="36"/>
        </w:rPr>
        <w:t> 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E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ngi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ne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e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r</w:t>
      </w:r>
      <w:r>
        <w:rPr>
          <w:rFonts w:cs="Cambria" w:hAnsi="Cambria" w:eastAsia="Cambria" w:ascii="Cambria"/>
          <w:color w:val="D12710"/>
          <w:spacing w:val="18"/>
          <w:w w:val="114"/>
          <w:sz w:val="36"/>
          <w:szCs w:val="36"/>
        </w:rPr>
        <w:t> </w:t>
      </w:r>
      <w:r>
        <w:rPr>
          <w:rFonts w:cs="Cambria" w:hAnsi="Cambria" w:eastAsia="Cambria" w:ascii="Cambria"/>
          <w:color w:val="D12710"/>
          <w:spacing w:val="0"/>
          <w:w w:val="114"/>
          <w:sz w:val="36"/>
          <w:szCs w:val="36"/>
        </w:rPr>
        <w:t>CV</w:t>
      </w:r>
      <w:r>
        <w:rPr>
          <w:rFonts w:cs="Cambria" w:hAnsi="Cambria" w:eastAsia="Cambria" w:ascii="Cambria"/>
          <w:color w:val="000000"/>
          <w:spacing w:val="0"/>
          <w:w w:val="100"/>
          <w:sz w:val="36"/>
          <w:szCs w:val="36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ambria" w:hAnsi="Cambria" w:eastAsia="Cambria" w:ascii="Cambria"/>
          <w:sz w:val="16"/>
          <w:szCs w:val="16"/>
        </w:rPr>
        <w:jc w:val="left"/>
        <w:spacing w:lineRule="auto" w:line="279"/>
        <w:ind w:right="7589"/>
      </w:pPr>
      <w:r>
        <w:rPr>
          <w:rFonts w:cs="Cambria" w:hAnsi="Cambria" w:eastAsia="Cambria" w:ascii="Cambria"/>
          <w:color w:val="D12710"/>
          <w:spacing w:val="1"/>
          <w:w w:val="112"/>
          <w:sz w:val="16"/>
          <w:szCs w:val="16"/>
        </w:rPr>
        <w:t>Co</w:t>
      </w:r>
      <w:r>
        <w:rPr>
          <w:rFonts w:cs="Cambria" w:hAnsi="Cambria" w:eastAsia="Cambria" w:ascii="Cambria"/>
          <w:color w:val="D12710"/>
          <w:spacing w:val="1"/>
          <w:w w:val="112"/>
          <w:sz w:val="16"/>
          <w:szCs w:val="16"/>
        </w:rPr>
        <w:t>nt</w:t>
      </w:r>
      <w:r>
        <w:rPr>
          <w:rFonts w:cs="Cambria" w:hAnsi="Cambria" w:eastAsia="Cambria" w:ascii="Cambria"/>
          <w:color w:val="D12710"/>
          <w:spacing w:val="1"/>
          <w:w w:val="112"/>
          <w:sz w:val="16"/>
          <w:szCs w:val="16"/>
        </w:rPr>
        <w:t>a</w:t>
      </w:r>
      <w:r>
        <w:rPr>
          <w:rFonts w:cs="Cambria" w:hAnsi="Cambria" w:eastAsia="Cambria" w:ascii="Cambria"/>
          <w:color w:val="D12710"/>
          <w:spacing w:val="1"/>
          <w:w w:val="112"/>
          <w:sz w:val="16"/>
          <w:szCs w:val="16"/>
        </w:rPr>
        <w:t>c</w:t>
      </w:r>
      <w:r>
        <w:rPr>
          <w:rFonts w:cs="Cambria" w:hAnsi="Cambria" w:eastAsia="Cambria" w:ascii="Cambria"/>
          <w:color w:val="D12710"/>
          <w:spacing w:val="0"/>
          <w:w w:val="112"/>
          <w:sz w:val="16"/>
          <w:szCs w:val="16"/>
        </w:rPr>
        <w:t>t</w:t>
      </w:r>
      <w:r>
        <w:rPr>
          <w:rFonts w:cs="Cambria" w:hAnsi="Cambria" w:eastAsia="Cambria" w:ascii="Cambria"/>
          <w:color w:val="D12710"/>
          <w:spacing w:val="17"/>
          <w:w w:val="112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11"/>
          <w:sz w:val="16"/>
          <w:szCs w:val="16"/>
        </w:rPr>
        <w:t>de</w:t>
      </w:r>
      <w:r>
        <w:rPr>
          <w:rFonts w:cs="Cambria" w:hAnsi="Cambria" w:eastAsia="Cambria" w:ascii="Cambria"/>
          <w:color w:val="D12710"/>
          <w:spacing w:val="1"/>
          <w:w w:val="119"/>
          <w:sz w:val="16"/>
          <w:szCs w:val="16"/>
        </w:rPr>
        <w:t>t</w:t>
      </w:r>
      <w:r>
        <w:rPr>
          <w:rFonts w:cs="Cambria" w:hAnsi="Cambria" w:eastAsia="Cambria" w:ascii="Cambria"/>
          <w:color w:val="D12710"/>
          <w:spacing w:val="1"/>
          <w:w w:val="113"/>
          <w:sz w:val="16"/>
          <w:szCs w:val="16"/>
        </w:rPr>
        <w:t>a</w:t>
      </w:r>
      <w:r>
        <w:rPr>
          <w:rFonts w:cs="Cambria" w:hAnsi="Cambria" w:eastAsia="Cambria" w:ascii="Cambria"/>
          <w:color w:val="D12710"/>
          <w:spacing w:val="1"/>
          <w:w w:val="128"/>
          <w:sz w:val="16"/>
          <w:szCs w:val="16"/>
        </w:rPr>
        <w:t>i</w:t>
      </w:r>
      <w:r>
        <w:rPr>
          <w:rFonts w:cs="Cambria" w:hAnsi="Cambria" w:eastAsia="Cambria" w:ascii="Cambria"/>
          <w:color w:val="D12710"/>
          <w:spacing w:val="1"/>
          <w:w w:val="135"/>
          <w:sz w:val="16"/>
          <w:szCs w:val="16"/>
        </w:rPr>
        <w:t>l</w:t>
      </w:r>
      <w:r>
        <w:rPr>
          <w:rFonts w:cs="Cambria" w:hAnsi="Cambria" w:eastAsia="Cambria" w:ascii="Cambria"/>
          <w:color w:val="D12710"/>
          <w:spacing w:val="1"/>
          <w:w w:val="108"/>
          <w:sz w:val="16"/>
          <w:szCs w:val="16"/>
        </w:rPr>
        <w:t>s</w:t>
      </w:r>
      <w:r>
        <w:rPr>
          <w:rFonts w:cs="Cambria" w:hAnsi="Cambria" w:eastAsia="Cambria" w:ascii="Cambria"/>
          <w:color w:val="D12710"/>
          <w:spacing w:val="0"/>
          <w:w w:val="159"/>
          <w:sz w:val="16"/>
          <w:szCs w:val="16"/>
        </w:rPr>
        <w:t>:</w:t>
      </w:r>
      <w:r>
        <w:rPr>
          <w:rFonts w:cs="Cambria" w:hAnsi="Cambria" w:eastAsia="Cambria" w:ascii="Cambria"/>
          <w:color w:val="D12710"/>
          <w:spacing w:val="0"/>
          <w:w w:val="159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0"/>
          <w:w w:val="119"/>
          <w:sz w:val="16"/>
          <w:szCs w:val="16"/>
        </w:rPr>
      </w:r>
      <w:hyperlink r:id="rId4">
        <w:r>
          <w:rPr>
            <w:rFonts w:cs="Cambria" w:hAnsi="Cambria" w:eastAsia="Cambria" w:ascii="Cambria"/>
            <w:color w:val="D12710"/>
            <w:spacing w:val="1"/>
            <w:w w:val="119"/>
            <w:sz w:val="16"/>
            <w:szCs w:val="16"/>
            <w:u w:val="single" w:color="D12710"/>
          </w:rPr>
          <w:t>in</w:t>
        </w:r>
        <w:r>
          <w:rPr>
            <w:rFonts w:cs="Cambria" w:hAnsi="Cambria" w:eastAsia="Cambria" w:ascii="Cambria"/>
            <w:color w:val="D12710"/>
            <w:spacing w:val="1"/>
            <w:w w:val="119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  <w:t>fo</w:t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2"/>
            <w:sz w:val="16"/>
            <w:szCs w:val="16"/>
            <w:u w:val="single" w:color="D12710"/>
          </w:rPr>
          <w:t>@</w:t>
        </w:r>
        <w:r>
          <w:rPr>
            <w:rFonts w:cs="Cambria" w:hAnsi="Cambria" w:eastAsia="Cambria" w:ascii="Cambria"/>
            <w:color w:val="D12710"/>
            <w:spacing w:val="1"/>
            <w:w w:val="102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8"/>
            <w:sz w:val="16"/>
            <w:szCs w:val="16"/>
            <w:u w:val="single" w:color="D12710"/>
          </w:rPr>
          <w:t>s</w:t>
        </w:r>
        <w:r>
          <w:rPr>
            <w:rFonts w:cs="Cambria" w:hAnsi="Cambria" w:eastAsia="Cambria" w:ascii="Cambria"/>
            <w:color w:val="D12710"/>
            <w:spacing w:val="1"/>
            <w:w w:val="108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  <w:u w:val="single" w:color="D12710"/>
          </w:rPr>
          <w:t>o</w:t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  <w:t>u</w:t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4"/>
            <w:sz w:val="16"/>
            <w:szCs w:val="16"/>
            <w:u w:val="single" w:color="D12710"/>
          </w:rPr>
          <w:t>n</w:t>
        </w:r>
        <w:r>
          <w:rPr>
            <w:rFonts w:cs="Cambria" w:hAnsi="Cambria" w:eastAsia="Cambria" w:ascii="Cambria"/>
            <w:color w:val="D12710"/>
            <w:spacing w:val="1"/>
            <w:w w:val="114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6"/>
            <w:sz w:val="16"/>
            <w:szCs w:val="16"/>
            <w:u w:val="single" w:color="D12710"/>
          </w:rPr>
          <w:t>d</w:t>
        </w:r>
        <w:r>
          <w:rPr>
            <w:rFonts w:cs="Cambria" w:hAnsi="Cambria" w:eastAsia="Cambria" w:ascii="Cambria"/>
            <w:color w:val="D12710"/>
            <w:spacing w:val="1"/>
            <w:w w:val="106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  <w:u w:val="single" w:color="D12710"/>
          </w:rPr>
          <w:t>r</w:t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3"/>
            <w:sz w:val="16"/>
            <w:szCs w:val="16"/>
            <w:u w:val="single" w:color="D12710"/>
          </w:rPr>
          <w:t>a</w:t>
        </w:r>
        <w:r>
          <w:rPr>
            <w:rFonts w:cs="Cambria" w:hAnsi="Cambria" w:eastAsia="Cambria" w:ascii="Cambria"/>
            <w:color w:val="D12710"/>
            <w:spacing w:val="1"/>
            <w:w w:val="113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21"/>
            <w:sz w:val="16"/>
            <w:szCs w:val="16"/>
            <w:u w:val="single" w:color="D12710"/>
          </w:rPr>
          <w:t>k</w:t>
        </w:r>
        <w:r>
          <w:rPr>
            <w:rFonts w:cs="Cambria" w:hAnsi="Cambria" w:eastAsia="Cambria" w:ascii="Cambria"/>
            <w:color w:val="D12710"/>
            <w:spacing w:val="1"/>
            <w:w w:val="121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6"/>
            <w:sz w:val="16"/>
            <w:szCs w:val="16"/>
            <w:u w:val="single" w:color="D12710"/>
          </w:rPr>
          <w:t>e</w:t>
        </w:r>
        <w:r>
          <w:rPr>
            <w:rFonts w:cs="Cambria" w:hAnsi="Cambria" w:eastAsia="Cambria" w:ascii="Cambria"/>
            <w:color w:val="D12710"/>
            <w:spacing w:val="1"/>
            <w:w w:val="116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  <w:u w:val="single" w:color="D12710"/>
          </w:rPr>
          <w:t>r</w:t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  <w:u w:val="single" w:color="D12710"/>
          </w:rPr>
          <w:t>.</w:t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  <w:u w:val="single" w:color="D12710"/>
          </w:rPr>
          <w:t>o</w:t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  <w:u w:val="single" w:color="D12710"/>
          </w:rPr>
          <w:t>.</w:t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  <w:t>u</w:t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  <w:u w:val="single" w:color="D12710"/>
          </w:rPr>
        </w:r>
        <w:r>
          <w:rPr>
            <w:rFonts w:cs="Cambria" w:hAnsi="Cambria" w:eastAsia="Cambria" w:ascii="Cambria"/>
            <w:color w:val="D12710"/>
            <w:spacing w:val="0"/>
            <w:w w:val="121"/>
            <w:sz w:val="16"/>
            <w:szCs w:val="16"/>
            <w:u w:val="single" w:color="D12710"/>
          </w:rPr>
          <w:t>k</w:t>
        </w:r>
      </w:hyperlink>
      <w:r>
        <w:rPr>
          <w:rFonts w:cs="Cambria" w:hAnsi="Cambria" w:eastAsia="Cambria" w:ascii="Cambria"/>
          <w:color w:val="D12710"/>
          <w:spacing w:val="0"/>
          <w:w w:val="121"/>
          <w:sz w:val="16"/>
          <w:szCs w:val="16"/>
        </w:rPr>
      </w:r>
      <w:r>
        <w:rPr>
          <w:rFonts w:cs="Cambria" w:hAnsi="Cambria" w:eastAsia="Cambria" w:ascii="Cambria"/>
          <w:color w:val="D12710"/>
          <w:spacing w:val="0"/>
          <w:w w:val="121"/>
          <w:sz w:val="16"/>
          <w:szCs w:val="16"/>
        </w:rPr>
        <w:t> </w:t>
      </w:r>
      <w:hyperlink r:id="rId5">
        <w:r>
          <w:rPr>
            <w:rFonts w:cs="Cambria" w:hAnsi="Cambria" w:eastAsia="Cambria" w:ascii="Cambria"/>
            <w:color w:val="D12710"/>
            <w:spacing w:val="1"/>
            <w:w w:val="116"/>
            <w:sz w:val="16"/>
            <w:szCs w:val="16"/>
          </w:rPr>
          <w:t>www.</w:t>
        </w:r>
        <w:r>
          <w:rPr>
            <w:rFonts w:cs="Cambria" w:hAnsi="Cambria" w:eastAsia="Cambria" w:ascii="Cambria"/>
            <w:color w:val="D12710"/>
            <w:spacing w:val="1"/>
            <w:w w:val="108"/>
            <w:sz w:val="16"/>
            <w:szCs w:val="16"/>
          </w:rPr>
          <w:t>s</w:t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</w:rPr>
          <w:t>o</w:t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</w:rPr>
          <w:t>u</w:t>
        </w:r>
        <w:r>
          <w:rPr>
            <w:rFonts w:cs="Cambria" w:hAnsi="Cambria" w:eastAsia="Cambria" w:ascii="Cambria"/>
            <w:color w:val="D12710"/>
            <w:spacing w:val="1"/>
            <w:w w:val="114"/>
            <w:sz w:val="16"/>
            <w:szCs w:val="16"/>
          </w:rPr>
          <w:t>n</w:t>
        </w:r>
        <w:r>
          <w:rPr>
            <w:rFonts w:cs="Cambria" w:hAnsi="Cambria" w:eastAsia="Cambria" w:ascii="Cambria"/>
            <w:color w:val="D12710"/>
            <w:spacing w:val="1"/>
            <w:w w:val="106"/>
            <w:sz w:val="16"/>
            <w:szCs w:val="16"/>
          </w:rPr>
          <w:t>d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</w:rPr>
          <w:t>r</w:t>
        </w:r>
        <w:r>
          <w:rPr>
            <w:rFonts w:cs="Cambria" w:hAnsi="Cambria" w:eastAsia="Cambria" w:ascii="Cambria"/>
            <w:color w:val="D12710"/>
            <w:spacing w:val="1"/>
            <w:w w:val="113"/>
            <w:sz w:val="16"/>
            <w:szCs w:val="16"/>
          </w:rPr>
          <w:t>a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121"/>
            <w:sz w:val="16"/>
            <w:szCs w:val="16"/>
          </w:rPr>
          <w:t>k</w:t>
        </w:r>
        <w:r>
          <w:rPr>
            <w:rFonts w:cs="Cambria" w:hAnsi="Cambria" w:eastAsia="Cambria" w:ascii="Cambria"/>
            <w:color w:val="D12710"/>
            <w:spacing w:val="1"/>
            <w:w w:val="116"/>
            <w:sz w:val="16"/>
            <w:szCs w:val="16"/>
          </w:rPr>
          <w:t>e</w:t>
        </w:r>
        <w:r>
          <w:rPr>
            <w:rFonts w:cs="Cambria" w:hAnsi="Cambria" w:eastAsia="Cambria" w:ascii="Cambria"/>
            <w:color w:val="D12710"/>
            <w:spacing w:val="1"/>
            <w:w w:val="95"/>
            <w:sz w:val="16"/>
            <w:szCs w:val="16"/>
          </w:rPr>
          <w:t>r</w:t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</w:rPr>
          <w:t>.</w:t>
        </w:r>
        <w:r>
          <w:rPr>
            <w:rFonts w:cs="Cambria" w:hAnsi="Cambria" w:eastAsia="Cambria" w:ascii="Cambria"/>
            <w:color w:val="D12710"/>
            <w:spacing w:val="1"/>
            <w:w w:val="109"/>
            <w:sz w:val="16"/>
            <w:szCs w:val="16"/>
          </w:rPr>
          <w:t>c</w:t>
        </w:r>
        <w:r>
          <w:rPr>
            <w:rFonts w:cs="Cambria" w:hAnsi="Cambria" w:eastAsia="Cambria" w:ascii="Cambria"/>
            <w:color w:val="D12710"/>
            <w:spacing w:val="1"/>
            <w:w w:val="105"/>
            <w:sz w:val="16"/>
            <w:szCs w:val="16"/>
          </w:rPr>
          <w:t>o</w:t>
        </w:r>
        <w:r>
          <w:rPr>
            <w:rFonts w:cs="Cambria" w:hAnsi="Cambria" w:eastAsia="Cambria" w:ascii="Cambria"/>
            <w:color w:val="D12710"/>
            <w:spacing w:val="1"/>
            <w:w w:val="191"/>
            <w:sz w:val="16"/>
            <w:szCs w:val="16"/>
          </w:rPr>
          <w:t>.</w:t>
        </w:r>
        <w:r>
          <w:rPr>
            <w:rFonts w:cs="Cambria" w:hAnsi="Cambria" w:eastAsia="Cambria" w:ascii="Cambria"/>
            <w:color w:val="D12710"/>
            <w:spacing w:val="1"/>
            <w:w w:val="112"/>
            <w:sz w:val="16"/>
            <w:szCs w:val="16"/>
          </w:rPr>
          <w:t>u</w:t>
        </w:r>
        <w:r>
          <w:rPr>
            <w:rFonts w:cs="Cambria" w:hAnsi="Cambria" w:eastAsia="Cambria" w:ascii="Cambria"/>
            <w:color w:val="D12710"/>
            <w:spacing w:val="0"/>
            <w:w w:val="121"/>
            <w:sz w:val="16"/>
            <w:szCs w:val="16"/>
          </w:rPr>
          <w:t>k</w:t>
        </w:r>
      </w:hyperlink>
      <w:r>
        <w:rPr>
          <w:rFonts w:cs="Cambria" w:hAnsi="Cambria" w:eastAsia="Cambria" w:ascii="Cambria"/>
          <w:color w:val="000000"/>
          <w:spacing w:val="0"/>
          <w:w w:val="100"/>
          <w:sz w:val="16"/>
          <w:szCs w:val="16"/>
        </w:rPr>
      </w:r>
    </w:p>
    <w:p>
      <w:pPr>
        <w:rPr>
          <w:rFonts w:cs="Cambria" w:hAnsi="Cambria" w:eastAsia="Cambria" w:ascii="Cambria"/>
          <w:sz w:val="16"/>
          <w:szCs w:val="16"/>
        </w:rPr>
        <w:jc w:val="left"/>
        <w:spacing w:before="17"/>
      </w:pPr>
      <w:r>
        <w:rPr>
          <w:rFonts w:cs="Cambria" w:hAnsi="Cambria" w:eastAsia="Cambria" w:ascii="Cambria"/>
          <w:color w:val="D12710"/>
          <w:spacing w:val="1"/>
          <w:w w:val="100"/>
          <w:sz w:val="16"/>
          <w:szCs w:val="16"/>
        </w:rPr>
        <w:t>+4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4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00"/>
          <w:sz w:val="16"/>
          <w:szCs w:val="16"/>
        </w:rPr>
        <w:t>74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1</w:t>
      </w:r>
      <w:r>
        <w:rPr>
          <w:rFonts w:cs="Cambria" w:hAnsi="Cambria" w:eastAsia="Cambria" w:ascii="Cambria"/>
          <w:color w:val="D12710"/>
          <w:spacing w:val="25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00"/>
          <w:sz w:val="16"/>
          <w:szCs w:val="16"/>
        </w:rPr>
        <w:t>3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3</w:t>
      </w:r>
      <w:r>
        <w:rPr>
          <w:rFonts w:cs="Cambria" w:hAnsi="Cambria" w:eastAsia="Cambria" w:ascii="Cambria"/>
          <w:color w:val="D12710"/>
          <w:spacing w:val="33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00"/>
          <w:sz w:val="16"/>
          <w:szCs w:val="16"/>
        </w:rPr>
        <w:t>2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2</w:t>
      </w:r>
      <w:r>
        <w:rPr>
          <w:rFonts w:cs="Cambria" w:hAnsi="Cambria" w:eastAsia="Cambria" w:ascii="Cambria"/>
          <w:color w:val="D12710"/>
          <w:spacing w:val="0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3"/>
          <w:w w:val="100"/>
          <w:sz w:val="16"/>
          <w:szCs w:val="16"/>
        </w:rPr>
        <w:t> </w:t>
      </w:r>
      <w:r>
        <w:rPr>
          <w:rFonts w:cs="Cambria" w:hAnsi="Cambria" w:eastAsia="Cambria" w:ascii="Cambria"/>
          <w:color w:val="D12710"/>
          <w:spacing w:val="1"/>
          <w:w w:val="112"/>
          <w:sz w:val="16"/>
          <w:szCs w:val="16"/>
        </w:rPr>
        <w:t>70</w:t>
      </w:r>
      <w:r>
        <w:rPr>
          <w:rFonts w:cs="Cambria" w:hAnsi="Cambria" w:eastAsia="Cambria" w:ascii="Cambria"/>
          <w:color w:val="D12710"/>
          <w:spacing w:val="0"/>
          <w:w w:val="107"/>
          <w:sz w:val="16"/>
          <w:szCs w:val="16"/>
        </w:rPr>
        <w:t>3</w:t>
      </w:r>
      <w:r>
        <w:rPr>
          <w:rFonts w:cs="Cambria" w:hAnsi="Cambria" w:eastAsia="Cambria" w:ascii="Cambria"/>
          <w:color w:val="000000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5"/>
        <w:sectPr>
          <w:pgSz w:w="11920" w:h="16840"/>
          <w:pgMar w:top="660" w:bottom="280" w:left="580" w:right="560"/>
          <w:cols w:num="2" w:equalWidth="off">
            <w:col w:w="878" w:space="266"/>
            <w:col w:w="9636"/>
          </w:cols>
        </w:sectPr>
      </w:pPr>
      <w:r>
        <w:rPr>
          <w:rFonts w:cs="Cambria" w:hAnsi="Cambria" w:eastAsia="Cambria" w:ascii="Cambria"/>
          <w:color w:val="D12710"/>
          <w:spacing w:val="1"/>
          <w:w w:val="108"/>
          <w:sz w:val="16"/>
          <w:szCs w:val="16"/>
        </w:rPr>
        <w:t>London</w:t>
      </w:r>
      <w:r>
        <w:rPr>
          <w:rFonts w:cs="Calibri" w:hAnsi="Calibri" w:eastAsia="Calibri" w:ascii="Calibri"/>
          <w:color w:val="D12710"/>
          <w:spacing w:val="-8"/>
          <w:w w:val="108"/>
          <w:sz w:val="16"/>
          <w:szCs w:val="16"/>
        </w:rPr>
        <w:t> </w:t>
      </w:r>
      <w:r>
        <w:rPr>
          <w:rFonts w:cs="Calibri" w:hAnsi="Calibri" w:eastAsia="Calibri" w:ascii="Calibri"/>
          <w:color w:val="D12710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auto" w:line="379"/>
        <w:ind w:left="152" w:right="6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I’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6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6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8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83"/>
          <w:sz w:val="20"/>
          <w:szCs w:val="20"/>
        </w:rPr>
        <w:t>ound</w:t>
      </w:r>
      <w:r>
        <w:rPr>
          <w:rFonts w:cs="Calibri" w:hAnsi="Calibri" w:eastAsia="Calibri" w:ascii="Calibri"/>
          <w:spacing w:val="0"/>
          <w:w w:val="83"/>
          <w:sz w:val="20"/>
          <w:szCs w:val="20"/>
        </w:rPr>
        <w:t>  </w:t>
      </w:r>
      <w:r>
        <w:rPr>
          <w:rFonts w:cs="Calibri" w:hAnsi="Calibri" w:eastAsia="Calibri" w:ascii="Calibri"/>
          <w:spacing w:val="6"/>
          <w:w w:val="8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8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83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odu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1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aud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ost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odu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odu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11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11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12"/>
          <w:w w:val="41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12"/>
          <w:w w:val="4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SA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6"/>
          <w:w w:val="53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66"/>
          <w:sz w:val="20"/>
          <w:szCs w:val="20"/>
        </w:rPr>
        <w:t>ee</w:t>
      </w:r>
      <w:r>
        <w:rPr>
          <w:rFonts w:cs="Calibri" w:hAnsi="Calibri" w:eastAsia="Calibri" w:ascii="Calibri"/>
          <w:spacing w:val="2"/>
          <w:w w:val="66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66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on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0"/>
          <w:w w:val="67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0"/>
          <w:w w:val="67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odu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12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12"/>
          <w:w w:val="42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5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eng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nee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ias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rac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 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i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i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61"/>
          <w:sz w:val="20"/>
          <w:szCs w:val="20"/>
        </w:rPr>
        <w:t> </w:t>
      </w:r>
      <w:r>
        <w:rPr>
          <w:rFonts w:cs="Calibri" w:hAnsi="Calibri" w:eastAsia="Calibri" w:ascii="Calibri"/>
          <w:spacing w:val="23"/>
          <w:w w:val="61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1"/>
          <w:sz w:val="20"/>
          <w:szCs w:val="20"/>
        </w:rPr>
        <w:t> 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before="22"/>
        <w:ind w:left="152" w:right="10540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both"/>
        <w:spacing w:lineRule="exact" w:line="220"/>
        <w:ind w:left="152" w:right="9618"/>
        <w:sectPr>
          <w:type w:val="continuous"/>
          <w:pgSz w:w="11920" w:h="16840"/>
          <w:pgMar w:top="660" w:bottom="280" w:left="580" w:right="560"/>
        </w:sectPr>
      </w:pPr>
      <w:r>
        <w:rPr>
          <w:rFonts w:cs="Calibri" w:hAnsi="Calibri" w:eastAsia="Calibri" w:ascii="Calibri"/>
          <w:b/>
          <w:color w:val="EA1D1E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KE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4"/>
          <w:szCs w:val="4"/>
        </w:rPr>
        <w:jc w:val="right"/>
        <w:spacing w:before="47"/>
      </w:pPr>
      <w:r>
        <w:rPr>
          <w:rFonts w:cs="Calibri" w:hAnsi="Calibri" w:eastAsia="Calibri" w:ascii="Calibri"/>
          <w:b/>
          <w:color w:val="00B0F0"/>
          <w:w w:val="24"/>
          <w:sz w:val="4"/>
          <w:szCs w:val="4"/>
        </w:rPr>
        <w:t>   </w:t>
      </w:r>
      <w:r>
        <w:rPr>
          <w:rFonts w:cs="Calibri" w:hAnsi="Calibri" w:eastAsia="Calibri" w:ascii="Calibri"/>
          <w:b/>
          <w:color w:val="00B0F0"/>
          <w:spacing w:val="0"/>
          <w:w w:val="24"/>
          <w:sz w:val="4"/>
          <w:szCs w:val="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4"/>
          <w:szCs w:val="4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auto" w:line="290"/>
        <w:ind w:left="-17" w:right="229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26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6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6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ixi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80"/>
          <w:sz w:val="20"/>
          <w:szCs w:val="20"/>
        </w:rPr>
        <w:t>ound</w:t>
      </w:r>
      <w:r>
        <w:rPr>
          <w:rFonts w:cs="Calibri" w:hAnsi="Calibri" w:eastAsia="Calibri" w:ascii="Calibri"/>
          <w:b/>
          <w:spacing w:val="2"/>
          <w:w w:val="80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8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Sound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anage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62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2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62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69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65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5"/>
          <w:sz w:val="20"/>
          <w:szCs w:val="20"/>
        </w:rPr>
        <w:t> Iz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5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55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9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69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64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64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4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64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sk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&amp;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26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CC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6"/>
        <w:ind w:left="2097" w:right="2298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3"/>
        <w:ind w:left="5055" w:right="5302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3" w:lineRule="exact" w:line="220"/>
        <w:ind w:left="5055" w:right="5302"/>
        <w:sectPr>
          <w:type w:val="continuous"/>
          <w:pgSz w:w="11920" w:h="16840"/>
          <w:pgMar w:top="660" w:bottom="280" w:left="580" w:right="560"/>
          <w:cols w:num="2" w:equalWidth="off">
            <w:col w:w="161" w:space="134"/>
            <w:col w:w="10485"/>
          </w:cols>
        </w:sectPr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/>
        <w:ind w:left="152"/>
      </w:pPr>
      <w:r>
        <w:pict>
          <v:group style="position:absolute;margin-left:9.0839pt;margin-top:21.284pt;width:577.688pt;height:675.9pt;mso-position-horizontal-relative:page;mso-position-vertical-relative:page;z-index:-324" coordorigin="182,426" coordsize="11554,13518">
            <v:shape type="#_x0000_t75" style="position:absolute;left:182;top:2378;width:11566;height:11566">
              <v:imagedata o:title="" r:id="rId6"/>
            </v:shape>
            <v:shape type="#_x0000_t75" style="position:absolute;left:8459;top:426;width:2237;height:2237">
              <v:imagedata o:title="" r:id="rId7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EA1D1E"/>
          <w:spacing w:val="2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b/>
          <w:color w:val="EA1D1E"/>
          <w:spacing w:val="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EA1D1E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EA1D1E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EXPER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NCE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EA1D1E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color w:val="EA1D1E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6"/>
          <w:szCs w:val="6"/>
        </w:rPr>
        <w:jc w:val="left"/>
        <w:ind w:left="152"/>
      </w:pPr>
      <w:r>
        <w:rPr>
          <w:rFonts w:cs="Calibri" w:hAnsi="Calibri" w:eastAsia="Calibri" w:ascii="Calibri"/>
          <w:b/>
          <w:w w:val="28"/>
          <w:sz w:val="6"/>
          <w:szCs w:val="6"/>
        </w:rPr>
        <w:t>   </w:t>
      </w:r>
      <w:r>
        <w:rPr>
          <w:rFonts w:cs="Calibri" w:hAnsi="Calibri" w:eastAsia="Calibri" w:ascii="Calibri"/>
          <w:b/>
          <w:spacing w:val="0"/>
          <w:w w:val="28"/>
          <w:sz w:val="6"/>
          <w:szCs w:val="6"/>
        </w:rPr>
        <w:t> </w:t>
      </w:r>
      <w:r>
        <w:rPr>
          <w:rFonts w:cs="Calibri" w:hAnsi="Calibri" w:eastAsia="Calibri" w:ascii="Calibri"/>
          <w:spacing w:val="0"/>
          <w:w w:val="100"/>
          <w:sz w:val="6"/>
          <w:szCs w:val="6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52"/>
      </w:pPr>
      <w:r>
        <w:rPr>
          <w:rFonts w:cs="Calibri" w:hAnsi="Calibri" w:eastAsia="Calibri" w:ascii="Calibri"/>
          <w:b/>
          <w:spacing w:val="0"/>
          <w:w w:val="80"/>
          <w:sz w:val="24"/>
          <w:szCs w:val="24"/>
        </w:rPr>
        <w:t>Sound</w:t>
      </w:r>
      <w:r>
        <w:rPr>
          <w:rFonts w:cs="Calibri" w:hAnsi="Calibri" w:eastAsia="Calibri" w:ascii="Calibri"/>
          <w:b/>
          <w:spacing w:val="0"/>
          <w:w w:val="8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43"/>
          <w:w w:val="8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80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Editor/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Dubbing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Mixer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6"/>
          <w:szCs w:val="6"/>
        </w:rPr>
        <w:jc w:val="left"/>
        <w:ind w:left="152"/>
      </w:pPr>
      <w:r>
        <w:rPr>
          <w:rFonts w:cs="Calibri" w:hAnsi="Calibri" w:eastAsia="Calibri" w:ascii="Calibri"/>
          <w:b/>
          <w:w w:val="28"/>
          <w:sz w:val="6"/>
          <w:szCs w:val="6"/>
        </w:rPr>
        <w:t>   </w:t>
      </w:r>
      <w:r>
        <w:rPr>
          <w:rFonts w:cs="Calibri" w:hAnsi="Calibri" w:eastAsia="Calibri" w:ascii="Calibri"/>
          <w:b/>
          <w:spacing w:val="0"/>
          <w:w w:val="28"/>
          <w:sz w:val="6"/>
          <w:szCs w:val="6"/>
        </w:rPr>
        <w:t> </w:t>
      </w:r>
      <w:r>
        <w:rPr>
          <w:rFonts w:cs="Calibri" w:hAnsi="Calibri" w:eastAsia="Calibri" w:ascii="Calibri"/>
          <w:spacing w:val="0"/>
          <w:w w:val="100"/>
          <w:sz w:val="6"/>
          <w:szCs w:val="6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So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;</w:t>
      </w:r>
      <w:hyperlink r:id="rId8">
        <w:r>
          <w:rPr>
            <w:rFonts w:cs="Calibri" w:hAnsi="Calibri" w:eastAsia="Calibri" w:ascii="Calibri"/>
            <w:spacing w:val="0"/>
            <w:w w:val="25"/>
            <w:sz w:val="20"/>
            <w:szCs w:val="20"/>
          </w:rPr>
          <w:t>   </w:t>
        </w:r>
        <w:r>
          <w:rPr>
            <w:rFonts w:cs="Calibri" w:hAnsi="Calibri" w:eastAsia="Calibri" w:ascii="Calibri"/>
            <w:spacing w:val="1"/>
            <w:w w:val="25"/>
            <w:sz w:val="20"/>
            <w:szCs w:val="20"/>
          </w:rPr>
          <w:t> 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db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4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0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4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5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7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3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2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</w:hyperlink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?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r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f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_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=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nm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_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f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l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  <w:t>m</w:t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g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_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s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nd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_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1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5"/>
          <w:w w:val="26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6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5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sis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9"/>
          <w:sz w:val="20"/>
          <w:szCs w:val="20"/>
        </w:rPr>
        <w:t> 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47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7"/>
          <w:sz w:val="20"/>
          <w:szCs w:val="20"/>
        </w:rPr>
        <w:t> 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2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6"/>
          <w:sz w:val="20"/>
          <w:szCs w:val="20"/>
        </w:rPr>
        <w:t> 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h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t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t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p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s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: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/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hyperlink r:id="rId9"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f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boo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k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ABRAK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AD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ABRA2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0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1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4</w:t>
        </w:r>
      </w:hyperlink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color w:val="000000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</w:t>
      </w:r>
      <w:r>
        <w:rPr>
          <w:rFonts w:cs="Calibri" w:hAnsi="Calibri" w:eastAsia="Calibri" w:ascii="Calibri"/>
          <w:color w:val="000000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2014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color w:val="000000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5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4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Rup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;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;</w:t>
      </w:r>
      <w:hyperlink r:id="rId10">
        <w:r>
          <w:rPr>
            <w:rFonts w:cs="Calibri" w:hAnsi="Calibri" w:eastAsia="Calibri" w:ascii="Calibri"/>
            <w:spacing w:val="0"/>
            <w:w w:val="25"/>
            <w:sz w:val="20"/>
            <w:szCs w:val="20"/>
          </w:rPr>
          <w:t>   </w:t>
        </w:r>
        <w:r>
          <w:rPr>
            <w:rFonts w:cs="Calibri" w:hAnsi="Calibri" w:eastAsia="Calibri" w:ascii="Calibri"/>
            <w:spacing w:val="3"/>
            <w:w w:val="25"/>
            <w:sz w:val="20"/>
            <w:szCs w:val="20"/>
          </w:rPr>
          <w:t> 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db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3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2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1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0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9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1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8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3"/>
            <w:sz w:val="20"/>
            <w:szCs w:val="20"/>
            <w:u w:val="single" w:color="0000FF"/>
          </w:rPr>
          <w:t>/</w:t>
        </w:r>
      </w:hyperlink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</w:t>
      </w:r>
      <w:r>
        <w:rPr>
          <w:rFonts w:cs="Calibri" w:hAnsi="Calibri" w:eastAsia="Calibri" w:ascii="Calibri"/>
          <w:color w:val="000000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988"/>
      </w:pP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b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5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PU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oad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988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ist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4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80"/>
          <w:sz w:val="20"/>
          <w:szCs w:val="20"/>
        </w:rPr>
        <w:t>ound</w:t>
      </w:r>
      <w:r>
        <w:rPr>
          <w:rFonts w:cs="Calibri" w:hAnsi="Calibri" w:eastAsia="Calibri" w:ascii="Calibri"/>
          <w:b/>
          <w:spacing w:val="2"/>
          <w:w w:val="80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8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68"/>
          <w:sz w:val="20"/>
          <w:szCs w:val="20"/>
        </w:rPr>
        <w:t>nd</w:t>
      </w:r>
      <w:r>
        <w:rPr>
          <w:rFonts w:cs="Calibri" w:hAnsi="Calibri" w:eastAsia="Calibri" w:ascii="Calibri"/>
          <w:b/>
          <w:spacing w:val="2"/>
          <w:w w:val="68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8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0</w:t>
      </w:r>
      <w:r>
        <w:rPr>
          <w:rFonts w:cs="Calibri" w:hAnsi="Calibri" w:eastAsia="Calibri" w:ascii="Calibri"/>
          <w:b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Ha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hyperlink r:id="rId11">
        <w:r>
          <w:rPr>
            <w:rFonts w:cs="Calibri" w:hAnsi="Calibri" w:eastAsia="Calibri" w:ascii="Calibri"/>
            <w:spacing w:val="0"/>
            <w:w w:val="26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11"/>
            <w:w w:val="26"/>
            <w:sz w:val="20"/>
            <w:szCs w:val="20"/>
          </w:rPr>
          <w:t> </w:t>
        </w:r>
        <w:r>
          <w:rPr>
            <w:rFonts w:cs="Calibri" w:hAnsi="Calibri" w:eastAsia="Calibri" w:ascii="Calibri"/>
            <w:spacing w:val="1"/>
            <w:w w:val="26"/>
            <w:sz w:val="20"/>
            <w:szCs w:val="20"/>
          </w:rPr>
          <w:t> 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opo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v</w:t>
        </w:r>
      </w:hyperlink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color w:val="000000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</w:t>
      </w:r>
      <w:r>
        <w:rPr>
          <w:rFonts w:cs="Calibri" w:hAnsi="Calibri" w:eastAsia="Calibri" w:ascii="Calibri"/>
          <w:color w:val="000000"/>
          <w:spacing w:val="3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color w:val="000000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52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6"/>
          <w:szCs w:val="6"/>
        </w:rPr>
        <w:jc w:val="left"/>
        <w:spacing w:before="8" w:lineRule="exact" w:line="60"/>
      </w:pPr>
      <w:r>
        <w:rPr>
          <w:sz w:val="6"/>
          <w:szCs w:val="6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28" w:hRule="exact"/>
        </w:trPr>
        <w:tc>
          <w:tcPr>
            <w:tcW w:w="67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40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To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</w:t>
            </w:r>
            <w:r>
              <w:rPr>
                <w:rFonts w:cs="Calibri" w:hAnsi="Calibri" w:eastAsia="Calibri" w:ascii="Calibri"/>
                <w:spacing w:val="6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3"/>
              <w:ind w:left="40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b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rat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b/>
                <w:spacing w:val="3"/>
                <w:w w:val="103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k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6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right"/>
              <w:spacing w:before="69"/>
              <w:ind w:right="16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right"/>
              <w:spacing w:before="13"/>
              <w:ind w:right="16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16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332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                 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No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0"/>
                <w:w w:val="103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13" w:hRule="exact"/>
        </w:trPr>
        <w:tc>
          <w:tcPr>
            <w:tcW w:w="67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0"/>
              <w:ind w:left="40"/>
            </w:pPr>
            <w:r>
              <w:rPr>
                <w:rFonts w:cs="Calibri" w:hAnsi="Calibri" w:eastAsia="Calibri" w:ascii="Calibri"/>
                <w:b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5" w:hRule="exact"/>
        </w:trPr>
        <w:tc>
          <w:tcPr>
            <w:tcW w:w="67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0"/>
              <w:ind w:left="40"/>
            </w:pPr>
            <w:r>
              <w:rPr>
                <w:rFonts w:cs="Calibri" w:hAnsi="Calibri" w:eastAsia="Calibri" w:ascii="Calibri"/>
                <w:b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50" w:hRule="exact"/>
        </w:trPr>
        <w:tc>
          <w:tcPr>
            <w:tcW w:w="67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3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tudio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7"/>
                <w:w w:val="8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Sound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  </w:t>
            </w:r>
            <w:r>
              <w:rPr>
                <w:rFonts w:cs="Calibri" w:hAnsi="Calibri" w:eastAsia="Calibri" w:ascii="Calibri"/>
                <w:b/>
                <w:spacing w:val="19"/>
                <w:w w:val="8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 Engin</w:t>
            </w:r>
            <w:r>
              <w:rPr>
                <w:rFonts w:cs="Calibri" w:hAnsi="Calibri" w:eastAsia="Calibri" w:ascii="Calibri"/>
                <w:b/>
                <w:spacing w:val="1"/>
                <w:w w:val="86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4"/>
                <w:szCs w:val="24"/>
              </w:rPr>
              <w:t>er</w:t>
            </w:r>
            <w:r>
              <w:rPr>
                <w:rFonts w:cs="Calibri" w:hAnsi="Calibri" w:eastAsia="Calibri" w:ascii="Calibri"/>
                <w:b/>
                <w:spacing w:val="45"/>
                <w:w w:val="86"/>
                <w:sz w:val="24"/>
                <w:szCs w:val="24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"/>
              <w:ind w:left="40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78" w:hRule="exact"/>
        </w:trPr>
        <w:tc>
          <w:tcPr>
            <w:tcW w:w="67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0"/>
              <w:ind w:left="40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oup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’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75"/>
                <w:sz w:val="20"/>
                <w:szCs w:val="20"/>
              </w:rPr>
              <w:t>ond</w:t>
            </w:r>
            <w:r>
              <w:rPr>
                <w:rFonts w:cs="Calibri" w:hAnsi="Calibri" w:eastAsia="Calibri" w:ascii="Calibri"/>
                <w:spacing w:val="2"/>
                <w:w w:val="7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7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bum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odu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</w:t>
            </w:r>
            <w:r>
              <w:rPr>
                <w:rFonts w:cs="Calibri" w:hAnsi="Calibri" w:eastAsia="Calibri" w:ascii="Calibri"/>
                <w:spacing w:val="11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0000FF"/>
                <w:spacing w:val="4"/>
                <w:w w:val="25"/>
                <w:sz w:val="20"/>
                <w:szCs w:val="20"/>
              </w:rPr>
              <w:t> </w:t>
            </w:r>
            <w:hyperlink r:id="rId12"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h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t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t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p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: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/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w</w:t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w</w:t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w</w:t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r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t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3"/>
                  <w:w w:val="102"/>
                  <w:sz w:val="20"/>
                  <w:szCs w:val="20"/>
                  <w:u w:val="single" w:color="0000FF"/>
                </w:rPr>
                <w:t>m</w:t>
              </w:r>
              <w:r>
                <w:rPr>
                  <w:rFonts w:cs="Calibri" w:hAnsi="Calibri" w:eastAsia="Calibri" w:ascii="Calibri"/>
                  <w:color w:val="0000FF"/>
                  <w:spacing w:val="3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u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s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i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c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  <w:t>.</w:t>
              </w:r>
              <w:r>
                <w:rPr>
                  <w:rFonts w:cs="Calibri" w:hAnsi="Calibri" w:eastAsia="Calibri" w:ascii="Calibri"/>
                  <w:color w:val="0000FF"/>
                  <w:spacing w:val="1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e</w:t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</w:r>
              <w:r>
                <w:rPr>
                  <w:rFonts w:cs="Calibri" w:hAnsi="Calibri" w:eastAsia="Calibri" w:ascii="Calibri"/>
                  <w:color w:val="0000FF"/>
                  <w:spacing w:val="2"/>
                  <w:w w:val="102"/>
                  <w:sz w:val="20"/>
                  <w:szCs w:val="20"/>
                  <w:u w:val="single" w:color="0000FF"/>
                </w:rPr>
                <w:t>u</w:t>
              </w:r>
            </w:hyperlink>
            <w:r>
              <w:rPr>
                <w:rFonts w:cs="Calibri" w:hAnsi="Calibri" w:eastAsia="Calibri" w:ascii="Calibri"/>
                <w:color w:val="0000FF"/>
                <w:spacing w:val="0"/>
                <w:w w:val="102"/>
                <w:sz w:val="20"/>
                <w:szCs w:val="20"/>
                <w:u w:val="single" w:color="0000FF"/>
              </w:rPr>
              <w:t>/</w:t>
            </w:r>
            <w:r>
              <w:rPr>
                <w:rFonts w:cs="Calibri" w:hAnsi="Calibri" w:eastAsia="Calibri" w:ascii="Calibri"/>
                <w:color w:val="0000FF"/>
                <w:spacing w:val="0"/>
                <w:w w:val="102"/>
                <w:sz w:val="20"/>
                <w:szCs w:val="20"/>
                <w:u w:val="single" w:color="0000FF"/>
              </w:rPr>
            </w:r>
            <w:r>
              <w:rPr>
                <w:rFonts w:cs="Calibri" w:hAnsi="Calibri" w:eastAsia="Calibri" w:ascii="Calibri"/>
                <w:color w:val="0000FF"/>
                <w:spacing w:val="0"/>
                <w:w w:val="102"/>
                <w:sz w:val="20"/>
                <w:szCs w:val="20"/>
              </w:rPr>
            </w:r>
            <w:r>
              <w:rPr>
                <w:rFonts w:cs="Calibri" w:hAnsi="Calibri" w:eastAsia="Calibri" w:ascii="Calibri"/>
                <w:color w:val="000000"/>
                <w:spacing w:val="10"/>
                <w:w w:val="102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000000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color w:val="000000"/>
                <w:spacing w:val="0"/>
                <w:w w:val="25"/>
                <w:sz w:val="20"/>
                <w:szCs w:val="20"/>
              </w:rPr>
              <w:t>                                         </w:t>
            </w:r>
            <w:r>
              <w:rPr>
                <w:rFonts w:cs="Calibri" w:hAnsi="Calibri" w:eastAsia="Calibri" w:ascii="Calibri"/>
                <w:color w:val="000000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color w:val="000000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0"/>
              <w:ind w:left="16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50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50"/>
              <w:ind w:left="332"/>
            </w:pP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–D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rFonts w:cs="Calibri" w:hAnsi="Calibri" w:eastAsia="Calibri" w:ascii="Calibri"/>
          <w:sz w:val="20"/>
          <w:szCs w:val="20"/>
        </w:rPr>
        <w:jc w:val="left"/>
        <w:spacing w:before="37" w:lineRule="exact" w:line="220"/>
        <w:ind w:left="152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&amp;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33"/>
        <w:ind w:left="152"/>
        <w:sectPr>
          <w:type w:val="continuous"/>
          <w:pgSz w:w="11920" w:h="16840"/>
          <w:pgMar w:top="660" w:bottom="280" w:left="580" w:right="560"/>
        </w:sectPr>
      </w:pPr>
      <w:r>
        <w:rPr>
          <w:rFonts w:cs="Calibri" w:hAnsi="Calibri" w:eastAsia="Calibri" w:ascii="Calibri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76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ud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‘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ł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ądn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Sep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2009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2279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/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2279"/>
      </w:pP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2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74"/>
          <w:sz w:val="20"/>
          <w:szCs w:val="20"/>
        </w:rPr>
        <w:t>|24</w:t>
      </w:r>
      <w:r>
        <w:rPr>
          <w:rFonts w:cs="Calibri" w:hAnsi="Calibri" w:eastAsia="Calibri" w:ascii="Calibri"/>
          <w:b/>
          <w:spacing w:val="2"/>
          <w:w w:val="74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74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ac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18"/>
          <w:szCs w:val="18"/>
        </w:rPr>
        <w:jc w:val="both"/>
        <w:spacing w:lineRule="auto" w:line="255"/>
        <w:ind w:left="1570" w:right="72" w:firstLine="22"/>
      </w:pPr>
      <w:r>
        <w:rPr>
          <w:rFonts w:cs="Calibri" w:hAnsi="Calibri" w:eastAsia="Calibri" w:ascii="Calibri"/>
          <w:spacing w:val="0"/>
          <w:w w:val="44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44"/>
          <w:sz w:val="18"/>
          <w:szCs w:val="18"/>
        </w:rPr>
        <w:t>  </w:t>
      </w:r>
      <w:r>
        <w:rPr>
          <w:rFonts w:cs="Calibri" w:hAnsi="Calibri" w:eastAsia="Calibri" w:ascii="Calibri"/>
          <w:spacing w:val="2"/>
          <w:w w:val="44"/>
          <w:sz w:val="18"/>
          <w:szCs w:val="18"/>
        </w:rPr>
        <w:t> </w:t>
      </w:r>
      <w:r>
        <w:rPr>
          <w:rFonts w:cs="Calibri" w:hAnsi="Calibri" w:eastAsia="Calibri" w:ascii="Calibri"/>
          <w:spacing w:val="8"/>
          <w:w w:val="44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k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in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dio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din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rie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y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sic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cla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si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k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jaz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z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oet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ng.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8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fo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47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etti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q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47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47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stu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stu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ard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cti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.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4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uri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y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ork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2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leas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perat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rac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'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fa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k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lez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er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ban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K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r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o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k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color w:val="000000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in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nie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via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color w:val="000000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v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g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n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25"/>
          <w:sz w:val="20"/>
          <w:szCs w:val="20"/>
          <w:u w:val="single" w:color="0000FF"/>
        </w:rPr>
        <w:t>   </w:t>
      </w:r>
      <w:r>
        <w:rPr>
          <w:rFonts w:cs="Calibri" w:hAnsi="Calibri" w:eastAsia="Calibri" w:ascii="Calibri"/>
          <w:color w:val="0000FF"/>
          <w:spacing w:val="1"/>
          <w:w w:val="25"/>
          <w:sz w:val="20"/>
          <w:szCs w:val="20"/>
          <w:u w:val="single" w:color="0000FF"/>
        </w:rPr>
        <w:t> </w:t>
      </w:r>
      <w:r>
        <w:rPr>
          <w:rFonts w:cs="Calibri" w:hAnsi="Calibri" w:eastAsia="Calibri" w:ascii="Calibri"/>
          <w:color w:val="0000FF"/>
          <w:spacing w:val="1"/>
          <w:w w:val="25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  <w:t>M</w:t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a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l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i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n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o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w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s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k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i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color w:val="000000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6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1"/>
        <w:ind w:left="152"/>
      </w:pP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8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2009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6" w:lineRule="exact" w:line="220"/>
        <w:ind w:left="152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</w:t>
      </w:r>
      <w:r>
        <w:rPr>
          <w:rFonts w:cs="Calibri" w:hAnsi="Calibri" w:eastAsia="Calibri" w:ascii="Calibri"/>
          <w:b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2" w:lineRule="exact" w:line="140"/>
        <w:sectPr>
          <w:pgSz w:w="11920" w:h="16840"/>
          <w:pgMar w:top="640" w:bottom="0" w:left="580" w:right="560"/>
        </w:sectPr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right"/>
        <w:spacing w:before="51" w:lineRule="exact" w:line="220"/>
      </w:pPr>
      <w:r>
        <w:rPr>
          <w:rFonts w:cs="Calibri" w:hAnsi="Calibri" w:eastAsia="Calibri" w:ascii="Calibri"/>
          <w:b/>
          <w:color w:val="00B0F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00B0F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both"/>
        <w:spacing w:before="33" w:lineRule="auto" w:line="252"/>
        <w:ind w:right="73" w:firstLine="7"/>
        <w:sectPr>
          <w:type w:val="continuous"/>
          <w:pgSz w:w="11920" w:h="16840"/>
          <w:pgMar w:top="660" w:bottom="280" w:left="580" w:right="560"/>
          <w:cols w:num="2" w:equalWidth="off">
            <w:col w:w="197" w:space="1373"/>
            <w:col w:w="9210"/>
          </w:cols>
        </w:sectPr>
      </w:pPr>
      <w:r>
        <w:br w:type="column"/>
      </w:r>
      <w:r>
        <w:rPr>
          <w:rFonts w:cs="Calibri" w:hAnsi="Calibri" w:eastAsia="Calibri" w:ascii="Calibri"/>
          <w:spacing w:val="0"/>
          <w:w w:val="43"/>
          <w:sz w:val="18"/>
          <w:szCs w:val="18"/>
        </w:rPr>
        <w:t>I</w:t>
      </w:r>
      <w:r>
        <w:rPr>
          <w:rFonts w:cs="Calibri" w:hAnsi="Calibri" w:eastAsia="Calibri" w:ascii="Calibri"/>
          <w:spacing w:val="0"/>
          <w:w w:val="43"/>
          <w:sz w:val="18"/>
          <w:szCs w:val="18"/>
        </w:rPr>
        <w:t>  </w:t>
      </w:r>
      <w:r>
        <w:rPr>
          <w:rFonts w:cs="Calibri" w:hAnsi="Calibri" w:eastAsia="Calibri" w:ascii="Calibri"/>
          <w:spacing w:val="4"/>
          <w:w w:val="43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43"/>
          <w:sz w:val="18"/>
          <w:szCs w:val="18"/>
        </w:rPr>
        <w:t> </w:t>
      </w:r>
      <w:r>
        <w:rPr>
          <w:rFonts w:cs="Calibri" w:hAnsi="Calibri" w:eastAsia="Calibri" w:ascii="Calibri"/>
          <w:spacing w:val="10"/>
          <w:w w:val="43"/>
          <w:sz w:val="18"/>
          <w:szCs w:val="18"/>
        </w:rPr>
        <w:t> 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-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sis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gin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sibilitie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3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spacing w:val="-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rin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19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To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5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19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d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7"/>
          <w:w w:val="26"/>
          <w:sz w:val="18"/>
          <w:szCs w:val="18"/>
        </w:rPr>
        <w:t> 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x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g</w:t>
      </w:r>
      <w:r>
        <w:rPr>
          <w:rFonts w:cs="Calibri" w:hAnsi="Calibri" w:eastAsia="Calibri" w:ascii="Calibri"/>
          <w:spacing w:val="1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-1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1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epa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ing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tud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55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roo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nd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68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othe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equ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ent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for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cord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ng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ions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tud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55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fu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tur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55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55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Too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3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y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w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34"/>
          <w:sz w:val="18"/>
          <w:szCs w:val="18"/>
        </w:rPr>
        <w:t>-­</w:t>
      </w:r>
      <w:r>
        <w:rPr>
          <w:rFonts w:cs="Calibri" w:hAnsi="Calibri" w:eastAsia="Calibri" w:ascii="Calibri"/>
          <w:spacing w:val="1"/>
          <w:w w:val="34"/>
          <w:sz w:val="18"/>
          <w:szCs w:val="18"/>
        </w:rPr>
        <w:t>‐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Co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nd</w:t>
      </w:r>
      <w:r>
        <w:rPr>
          <w:rFonts w:cs="Calibri" w:hAnsi="Calibri" w:eastAsia="Calibri" w:ascii="Calibri"/>
          <w:spacing w:val="1"/>
          <w:w w:val="68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68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cont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ro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sur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5.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1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enelec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pict>
          <v:group style="position:absolute;margin-left:36.4139pt;margin-top:118.884pt;width:550.358pt;height:578.3pt;mso-position-horizontal-relative:page;mso-position-vertical-relative:page;z-index:-323" coordorigin="728,2378" coordsize="11007,11566">
            <v:shape type="#_x0000_t75" style="position:absolute;left:890;top:2378;width:11566;height:11566">
              <v:imagedata o:title="" r:id="rId13"/>
            </v:shape>
            <v:shape style="position:absolute;left:732;top:13507;width:2040;height:0" coordorigin="732,13507" coordsize="2040,0" path="m732,13507l2772,13507e" filled="f" stroked="t" strokeweight="0.34pt" strokecolor="#0000FF">
              <v:path arrowok="t"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5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Freelance</w:t>
      </w:r>
      <w:r>
        <w:rPr>
          <w:rFonts w:cs="Calibri" w:hAnsi="Calibri" w:eastAsia="Calibri" w:ascii="Calibri"/>
          <w:b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sound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mixer/recording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engineer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“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”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hyperlink r:id="rId14"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(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: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/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u</w:t>
        </w:r>
      </w:hyperlink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  <w:u w:val="single" w:color="0000FF"/>
        </w:rPr>
        <w:t>/</w:t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-16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color w:val="000000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color w:val="000000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b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Pawe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Zad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/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‘I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hyperlink r:id="rId15"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(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www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we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z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3"/>
            <w:w w:val="103"/>
            <w:sz w:val="20"/>
            <w:szCs w:val="20"/>
            <w:u w:val="single" w:color="0000FF"/>
          </w:rPr>
          <w:t>m</w:t>
        </w:r>
      </w:hyperlink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                               </w:t>
      </w:r>
      <w:r>
        <w:rPr>
          <w:rFonts w:cs="Calibri" w:hAnsi="Calibri" w:eastAsia="Calibri" w:ascii="Calibri"/>
          <w:color w:val="000000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color w:val="000000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color w:val="000000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000000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color w:val="000000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color w:val="00000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4"/>
          <w:szCs w:val="4"/>
        </w:rPr>
        <w:jc w:val="left"/>
        <w:spacing w:before="9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82" w:hRule="exact"/>
        </w:trPr>
        <w:tc>
          <w:tcPr>
            <w:tcW w:w="27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88"/>
              <w:ind w:left="40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21E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le</w:t>
            </w:r>
            <w:r>
              <w:rPr>
                <w:rFonts w:cs="Calibri" w:hAnsi="Calibri" w:eastAsia="Calibri" w:ascii="Calibri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La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el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;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xe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13"/>
              <w:ind w:left="40"/>
            </w:pPr>
            <w:r>
              <w:rPr>
                <w:rFonts w:cs="Calibri" w:hAnsi="Calibri" w:eastAsia="Calibri" w:ascii="Calibri"/>
                <w:b/>
                <w:color w:val="00B0F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color w:val="00B0F0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88"/>
              <w:ind w:left="155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88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88"/>
              <w:ind w:left="332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Feb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2009</w:t>
            </w:r>
            <w:r>
              <w:rPr>
                <w:rFonts w:cs="Calibri" w:hAnsi="Calibri" w:eastAsia="Calibri" w:ascii="Calibri"/>
                <w:spacing w:val="0"/>
                <w:w w:val="34"/>
                <w:sz w:val="20"/>
                <w:szCs w:val="20"/>
              </w:rPr>
              <w:t>-­</w:t>
            </w:r>
            <w:r>
              <w:rPr>
                <w:rFonts w:cs="Calibri" w:hAnsi="Calibri" w:eastAsia="Calibri" w:ascii="Calibri"/>
                <w:spacing w:val="1"/>
                <w:w w:val="34"/>
                <w:sz w:val="20"/>
                <w:szCs w:val="20"/>
              </w:rPr>
              <w:t>‐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9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9" w:hRule="exact"/>
        </w:trPr>
        <w:tc>
          <w:tcPr>
            <w:tcW w:w="272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29"/>
              <w:ind w:left="40"/>
            </w:pP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ED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color w:val="EA1D1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color w:val="EA1D1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color w:val="EA1D1E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b/>
                <w:color w:val="EA1D1E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Calibri" w:hAnsi="Calibri" w:eastAsia="Calibri" w:ascii="Calibri"/>
          <w:sz w:val="2"/>
          <w:szCs w:val="2"/>
        </w:rPr>
        <w:jc w:val="left"/>
        <w:spacing w:lineRule="exact" w:line="20"/>
        <w:ind w:left="152"/>
      </w:pPr>
      <w:r>
        <w:rPr>
          <w:rFonts w:cs="Calibri" w:hAnsi="Calibri" w:eastAsia="Calibri" w:ascii="Calibri"/>
          <w:b/>
          <w:color w:val="EA1D1E"/>
          <w:w w:val="24"/>
          <w:sz w:val="2"/>
          <w:szCs w:val="2"/>
        </w:rPr>
        <w:t>   </w:t>
      </w:r>
      <w:r>
        <w:rPr>
          <w:rFonts w:cs="Calibri" w:hAnsi="Calibri" w:eastAsia="Calibri" w:ascii="Calibri"/>
          <w:b/>
          <w:color w:val="EA1D1E"/>
          <w:spacing w:val="0"/>
          <w:w w:val="24"/>
          <w:sz w:val="2"/>
          <w:szCs w:val="2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"/>
          <w:szCs w:val="2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501"/>
        <w:ind w:left="152" w:right="89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Av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Too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Exp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310p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</w:t>
      </w:r>
      <w:r>
        <w:rPr>
          <w:rFonts w:cs="Calibri" w:hAnsi="Calibri" w:eastAsia="Calibri" w:ascii="Calibri"/>
          <w:b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)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</w:t>
      </w:r>
      <w:r>
        <w:rPr>
          <w:rFonts w:cs="Calibri" w:hAnsi="Calibri" w:eastAsia="Calibri" w:ascii="Calibri"/>
          <w:b/>
          <w:spacing w:val="2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2015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2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b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Feb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2015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67"/>
          <w:sz w:val="20"/>
          <w:szCs w:val="20"/>
        </w:rPr>
        <w:t>ed</w:t>
      </w:r>
      <w:r>
        <w:rPr>
          <w:rFonts w:cs="Calibri" w:hAnsi="Calibri" w:eastAsia="Calibri" w:ascii="Calibri"/>
          <w:b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oduc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SSR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</w:t>
      </w:r>
      <w:r>
        <w:rPr>
          <w:rFonts w:cs="Calibri" w:hAnsi="Calibri" w:eastAsia="Calibri" w:ascii="Calibri"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46"/>
        <w:ind w:left="152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Th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prog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covere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pec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: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ial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ogu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ng,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Des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ign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Fo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ley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rec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ng,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B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oad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cas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x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,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tan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dar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18" w:lineRule="exact" w:line="320"/>
        <w:ind w:left="152" w:right="119"/>
      </w:pPr>
      <w:r>
        <w:rPr>
          <w:rFonts w:cs="Calibri" w:hAnsi="Calibri" w:eastAsia="Calibri" w:ascii="Calibri"/>
          <w:spacing w:val="1"/>
          <w:w w:val="100"/>
          <w:sz w:val="18"/>
          <w:szCs w:val="18"/>
        </w:rPr>
        <w:t>de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,</w:t>
      </w:r>
      <w:r>
        <w:rPr>
          <w:rFonts w:cs="Calibri" w:hAnsi="Calibri" w:eastAsia="Calibri" w:ascii="Calibri"/>
          <w:spacing w:val="2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The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x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4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5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1</w:t>
      </w:r>
      <w:r>
        <w:rPr>
          <w:rFonts w:cs="Calibri" w:hAnsi="Calibri" w:eastAsia="Calibri" w:ascii="Calibri"/>
          <w:spacing w:val="1"/>
          <w:w w:val="58"/>
          <w:sz w:val="18"/>
          <w:szCs w:val="18"/>
        </w:rPr>
        <w:t>,</w:t>
      </w:r>
      <w:r>
        <w:rPr>
          <w:rFonts w:cs="Calibri" w:hAnsi="Calibri" w:eastAsia="Calibri" w:ascii="Calibri"/>
          <w:spacing w:val="1"/>
          <w:w w:val="58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58"/>
          <w:sz w:val="18"/>
          <w:szCs w:val="18"/>
        </w:rPr>
        <w:t> 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</w:t>
      </w:r>
      <w:r>
        <w:rPr>
          <w:rFonts w:cs="Calibri" w:hAnsi="Calibri" w:eastAsia="Calibri" w:ascii="Calibri"/>
          <w:spacing w:val="1"/>
          <w:w w:val="49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49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49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2"/>
          <w:w w:val="104"/>
          <w:sz w:val="18"/>
          <w:szCs w:val="18"/>
        </w:rPr>
        <w:t>m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.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4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52"/>
          <w:sz w:val="18"/>
          <w:szCs w:val="18"/>
        </w:rPr>
        <w:t>ll</w:t>
      </w:r>
      <w:r>
        <w:rPr>
          <w:rFonts w:cs="Calibri" w:hAnsi="Calibri" w:eastAsia="Calibri" w:ascii="Calibri"/>
          <w:spacing w:val="1"/>
          <w:w w:val="52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52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pic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are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ere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in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ory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pra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tic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.</w:t>
      </w:r>
      <w:r>
        <w:rPr>
          <w:rFonts w:cs="Calibri" w:hAnsi="Calibri" w:eastAsia="Calibri" w:ascii="Calibri"/>
          <w:spacing w:val="1"/>
          <w:w w:val="43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43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h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urs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in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clu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A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vid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’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ertifie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d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Pro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To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l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210p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1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c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o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u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r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s</w:t>
      </w:r>
      <w:r>
        <w:rPr>
          <w:rFonts w:cs="Calibri" w:hAnsi="Calibri" w:eastAsia="Calibri" w:ascii="Calibri"/>
          <w:spacing w:val="1"/>
          <w:w w:val="104"/>
          <w:sz w:val="18"/>
          <w:szCs w:val="18"/>
        </w:rPr>
        <w:t>e</w:t>
      </w:r>
      <w:r>
        <w:rPr>
          <w:rFonts w:cs="Calibri" w:hAnsi="Calibri" w:eastAsia="Calibri" w:ascii="Calibri"/>
          <w:spacing w:val="0"/>
          <w:w w:val="104"/>
          <w:sz w:val="18"/>
          <w:szCs w:val="18"/>
        </w:rPr>
        <w:t>.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tbl>
      <w:tblPr>
        <w:tblW w:w="0" w:type="auto"/>
        <w:tblLook w:val="01E0"/>
        <w:jc w:val="left"/>
        <w:tblInd w:w="1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1" w:hRule="exact"/>
        </w:trPr>
        <w:tc>
          <w:tcPr>
            <w:tcW w:w="54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40"/>
            </w:pP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Av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5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5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Too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Op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201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46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46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46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3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                 </w:t>
            </w:r>
            <w:r>
              <w:rPr>
                <w:rFonts w:cs="Calibri" w:hAnsi="Calibri" w:eastAsia="Calibri" w:ascii="Calibri"/>
                <w:spacing w:val="10"/>
                <w:w w:val="25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65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spacing w:before="69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before="69"/>
              <w:ind w:left="332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No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41" w:hRule="exact"/>
        </w:trPr>
        <w:tc>
          <w:tcPr>
            <w:tcW w:w="54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40"/>
            </w:pP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Av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5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5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5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Too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74"/>
                <w:sz w:val="20"/>
                <w:szCs w:val="20"/>
              </w:rPr>
              <w:t>101</w:t>
            </w:r>
            <w:r>
              <w:rPr>
                <w:rFonts w:cs="Calibri" w:hAnsi="Calibri" w:eastAsia="Calibri" w:ascii="Calibri"/>
                <w:spacing w:val="2"/>
                <w:w w:val="7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7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74"/>
                <w:sz w:val="20"/>
                <w:szCs w:val="20"/>
              </w:rPr>
              <w:t>110</w:t>
            </w:r>
            <w:r>
              <w:rPr>
                <w:rFonts w:cs="Calibri" w:hAnsi="Calibri" w:eastAsia="Calibri" w:ascii="Calibri"/>
                <w:spacing w:val="2"/>
                <w:w w:val="74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74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SSR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1"/>
                <w:w w:val="103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7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65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center"/>
              <w:ind w:left="297" w:right="297"/>
            </w:pPr>
            <w:r>
              <w:rPr>
                <w:rFonts w:cs="Calibri" w:hAnsi="Calibri" w:eastAsia="Calibri" w:ascii="Calibri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1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ind w:left="332"/>
            </w:pPr>
            <w:r>
              <w:rPr>
                <w:rFonts w:cs="Calibri" w:hAnsi="Calibri" w:eastAsia="Calibri" w:ascii="Calibri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0"/>
                <w:szCs w:val="20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0"/>
                <w:szCs w:val="20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9"/>
        <w:ind w:left="152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SA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eec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</w:t>
      </w:r>
      <w:r>
        <w:rPr>
          <w:rFonts w:cs="Calibri" w:hAnsi="Calibri" w:eastAsia="Calibri" w:ascii="Calibri"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9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70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.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66"/>
          <w:sz w:val="20"/>
          <w:szCs w:val="20"/>
        </w:rPr>
        <w:t>ee</w:t>
      </w:r>
      <w:r>
        <w:rPr>
          <w:rFonts w:cs="Calibri" w:hAnsi="Calibri" w:eastAsia="Calibri" w:ascii="Calibri"/>
          <w:b/>
          <w:spacing w:val="2"/>
          <w:w w:val="66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66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2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SA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eec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</w:t>
      </w:r>
      <w:r>
        <w:rPr>
          <w:rFonts w:cs="Calibri" w:hAnsi="Calibri" w:eastAsia="Calibri" w:ascii="Calibri"/>
          <w:spacing w:val="7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</w:t>
      </w:r>
      <w:r>
        <w:rPr>
          <w:rFonts w:cs="Calibri" w:hAnsi="Calibri" w:eastAsia="Calibri" w:ascii="Calibri"/>
          <w:spacing w:val="1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7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 w:lineRule="atLeast" w:line="480"/>
        <w:ind w:left="152" w:right="6281" w:firstLine="1440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        </w:t>
      </w:r>
      <w:r>
        <w:rPr>
          <w:rFonts w:cs="Calibri" w:hAnsi="Calibri" w:eastAsia="Calibri" w:ascii="Calibri"/>
          <w:b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B0F0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00B0F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LI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EA1D1E"/>
          <w:spacing w:val="1"/>
          <w:w w:val="103"/>
          <w:sz w:val="20"/>
          <w:szCs w:val="20"/>
        </w:rPr>
        <w:t>LL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color w:val="EA1D1E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color w:val="EA1D1E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1" w:lineRule="exact" w:line="220"/>
        <w:ind w:left="152"/>
      </w:pPr>
      <w:hyperlink r:id="rId16"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www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2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2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2"/>
            <w:sz w:val="20"/>
            <w:szCs w:val="20"/>
          </w:rPr>
          <w:t>k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2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color w:val="0000FF"/>
          <w:spacing w:val="15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800080"/>
          <w:spacing w:val="15"/>
          <w:w w:val="102"/>
          <w:sz w:val="20"/>
          <w:szCs w:val="20"/>
        </w:rPr>
      </w:r>
      <w:r>
        <w:rPr>
          <w:rFonts w:cs="Times New Roman" w:hAnsi="Times New Roman" w:eastAsia="Times New Roman" w:ascii="Times New Roman"/>
          <w:color w:val="800080"/>
          <w:spacing w:val="2"/>
          <w:w w:val="102"/>
          <w:sz w:val="20"/>
          <w:szCs w:val="20"/>
          <w:u w:val="single" w:color="800080"/>
        </w:rPr>
        <w:t>h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  <w:t>t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  <w:t>t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</w:r>
      <w:r>
        <w:rPr>
          <w:rFonts w:cs="Times New Roman" w:hAnsi="Times New Roman" w:eastAsia="Times New Roman" w:ascii="Times New Roman"/>
          <w:color w:val="800080"/>
          <w:spacing w:val="2"/>
          <w:w w:val="102"/>
          <w:sz w:val="20"/>
          <w:szCs w:val="20"/>
          <w:u w:val="single" w:color="800080"/>
        </w:rPr>
        <w:t>p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  <w:t>s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  <w:t>: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  <w:t>/</w:t>
      </w:r>
      <w:r>
        <w:rPr>
          <w:rFonts w:cs="Times New Roman" w:hAnsi="Times New Roman" w:eastAsia="Times New Roman" w:ascii="Times New Roman"/>
          <w:color w:val="800080"/>
          <w:spacing w:val="1"/>
          <w:w w:val="102"/>
          <w:sz w:val="20"/>
          <w:szCs w:val="20"/>
          <w:u w:val="single" w:color="800080"/>
        </w:rPr>
      </w:r>
      <w:hyperlink r:id="rId17"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w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w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w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.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l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i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nk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e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d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i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n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.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c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om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pub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p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a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t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r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i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c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k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-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w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l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a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d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y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k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a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4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1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7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9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  <w:t>b</w:t>
        </w:r>
        <w:r>
          <w:rPr>
            <w:rFonts w:cs="Times New Roman" w:hAnsi="Times New Roman" w:eastAsia="Times New Roman" w:ascii="Times New Roman"/>
            <w:color w:val="800080"/>
            <w:spacing w:val="2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  <w:t>/</w:t>
        </w:r>
        <w:r>
          <w:rPr>
            <w:rFonts w:cs="Times New Roman" w:hAnsi="Times New Roman" w:eastAsia="Times New Roman" w:ascii="Times New Roman"/>
            <w:color w:val="800080"/>
            <w:spacing w:val="1"/>
            <w:w w:val="102"/>
            <w:sz w:val="20"/>
            <w:szCs w:val="20"/>
            <w:u w:val="single" w:color="800080"/>
          </w:rPr>
        </w:r>
        <w:r>
          <w:rPr>
            <w:rFonts w:cs="Times New Roman" w:hAnsi="Times New Roman" w:eastAsia="Times New Roman" w:ascii="Times New Roman"/>
            <w:color w:val="800080"/>
            <w:spacing w:val="0"/>
            <w:w w:val="102"/>
            <w:sz w:val="20"/>
            <w:szCs w:val="20"/>
            <w:u w:val="single" w:color="800080"/>
          </w:rPr>
          <w:t>0</w:t>
        </w:r>
      </w:hyperlink>
      <w:r>
        <w:rPr>
          <w:rFonts w:cs="Times New Roman" w:hAnsi="Times New Roman" w:eastAsia="Times New Roman" w:ascii="Times New Roman"/>
          <w:color w:val="800080"/>
          <w:spacing w:val="0"/>
          <w:w w:val="102"/>
          <w:sz w:val="20"/>
          <w:szCs w:val="20"/>
          <w:u w:val="single" w:color="800080"/>
        </w:rPr>
      </w:r>
      <w:r>
        <w:rPr>
          <w:rFonts w:cs="Times New Roman" w:hAnsi="Times New Roman" w:eastAsia="Times New Roman" w:ascii="Times New Roman"/>
          <w:color w:val="800080"/>
          <w:spacing w:val="30"/>
          <w:w w:val="102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B0F0"/>
          <w:spacing w:val="8"/>
          <w:w w:val="102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B0F0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color w:val="00B0F0"/>
          <w:spacing w:val="0"/>
          <w:w w:val="25"/>
          <w:sz w:val="20"/>
          <w:szCs w:val="20"/>
        </w:rPr>
        <w:t>               </w:t>
      </w:r>
      <w:r>
        <w:rPr>
          <w:rFonts w:cs="Calibri" w:hAnsi="Calibri" w:eastAsia="Calibri" w:ascii="Calibri"/>
          <w:b/>
          <w:color w:val="00B0F0"/>
          <w:spacing w:val="6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color w:val="00B0F0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h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t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t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p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s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: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/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/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s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ound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c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l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oud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.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c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o</w:t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  <w:t>m</w:t>
      </w:r>
      <w:r>
        <w:rPr>
          <w:rFonts w:cs="Calibri" w:hAnsi="Calibri" w:eastAsia="Calibri" w:ascii="Calibri"/>
          <w:color w:val="0000FF"/>
          <w:spacing w:val="3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/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p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a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t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r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i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  <w:t>x</w:t>
      </w:r>
      <w:r>
        <w:rPr>
          <w:rFonts w:cs="Calibri" w:hAnsi="Calibri" w:eastAsia="Calibri" w:ascii="Calibri"/>
          <w:color w:val="0000FF"/>
          <w:spacing w:val="1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  <w:t>w</w:t>
      </w:r>
      <w:r>
        <w:rPr>
          <w:rFonts w:cs="Calibri" w:hAnsi="Calibri" w:eastAsia="Calibri" w:ascii="Calibri"/>
          <w:color w:val="0000FF"/>
          <w:spacing w:val="2"/>
          <w:w w:val="103"/>
          <w:sz w:val="20"/>
          <w:szCs w:val="20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  <w:u w:val="single" w:color="0000FF"/>
        </w:rPr>
        <w:t>u</w:t>
      </w:r>
      <w:r>
        <w:rPr>
          <w:rFonts w:cs="Calibri" w:hAnsi="Calibri" w:eastAsia="Calibri" w:ascii="Calibri"/>
          <w:color w:val="0000FF"/>
          <w:spacing w:val="0"/>
          <w:w w:val="103"/>
          <w:sz w:val="20"/>
          <w:szCs w:val="20"/>
        </w:rPr>
      </w:r>
      <w:r>
        <w:rPr>
          <w:rFonts w:cs="Calibri" w:hAnsi="Calibri" w:eastAsia="Calibri" w:ascii="Calibri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9"/>
        <w:ind w:left="152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80"/>
          <w:sz w:val="20"/>
          <w:szCs w:val="20"/>
        </w:rPr>
        <w:t>upon</w:t>
      </w:r>
      <w:r>
        <w:rPr>
          <w:rFonts w:cs="Calibri" w:hAnsi="Calibri" w:eastAsia="Calibri" w:ascii="Calibri"/>
          <w:spacing w:val="2"/>
          <w:w w:val="8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8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equ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ind w:left="152"/>
      </w:pPr>
      <w:r>
        <w:pict>
          <v:shape type="#_x0000_t75" style="position:absolute;margin-left:195.084pt;margin-top:-72.199pt;width:206.25pt;height:133.4pt;mso-position-horizontal-relative:page;mso-position-vertical-relative:paragraph;z-index:-322">
            <v:imagedata o:title="" r:id="rId18"/>
          </v:shape>
        </w:pict>
      </w:r>
      <w:r>
        <w:rPr>
          <w:rFonts w:cs="Calibri" w:hAnsi="Calibri" w:eastAsia="Calibri" w:ascii="Calibri"/>
          <w:w w:val="26"/>
          <w:sz w:val="18"/>
          <w:szCs w:val="18"/>
        </w:rPr>
        <w:t>   </w:t>
      </w:r>
      <w:r>
        <w:rPr>
          <w:rFonts w:cs="Calibri" w:hAnsi="Calibri" w:eastAsia="Calibri" w:ascii="Calibri"/>
          <w:spacing w:val="0"/>
          <w:w w:val="26"/>
          <w:sz w:val="18"/>
          <w:szCs w:val="18"/>
        </w:rPr>
        <w:t> 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sectPr>
      <w:type w:val="continuous"/>
      <w:pgSz w:w="11920" w:h="16840"/>
      <w:pgMar w:top="660" w:bottom="280" w:left="580" w:right="5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soundcracker.co.uk" TargetMode="External"/><Relationship Id="rId5" Type="http://schemas.openxmlformats.org/officeDocument/2006/relationships/hyperlink" Target="http://www.soundcracker.co.uk" TargetMode="External"/><Relationship Id="rId6" Type="http://schemas.openxmlformats.org/officeDocument/2006/relationships/image" Target="media\image1.png"/><Relationship Id="rId7" Type="http://schemas.openxmlformats.org/officeDocument/2006/relationships/image" Target="media\image2.png"/><Relationship Id="rId8" Type="http://schemas.openxmlformats.org/officeDocument/2006/relationships/hyperlink" Target="http://www.imdb.com/title/tt4045732/" TargetMode="External"/><Relationship Id="rId9" Type="http://schemas.openxmlformats.org/officeDocument/2006/relationships/hyperlink" Target="http://www.facebook.com/ABRAKADABRA2014" TargetMode="External"/><Relationship Id="rId10" Type="http://schemas.openxmlformats.org/officeDocument/2006/relationships/hyperlink" Target="http://www.imdb.com/title/tt3210918/" TargetMode="External"/><Relationship Id="rId11" Type="http://schemas.openxmlformats.org/officeDocument/2006/relationships/hyperlink" Target="http://www.halopost.tv" TargetMode="External"/><Relationship Id="rId12" Type="http://schemas.openxmlformats.org/officeDocument/2006/relationships/hyperlink" Target="http://www.circuitmusic.eu/" TargetMode="External"/><Relationship Id="rId13" Type="http://schemas.openxmlformats.org/officeDocument/2006/relationships/image" Target="media\image3.png"/><Relationship Id="rId14" Type="http://schemas.openxmlformats.org/officeDocument/2006/relationships/hyperlink" Target="http://www.circuitmusic.eu/" TargetMode="External"/><Relationship Id="rId15" Type="http://schemas.openxmlformats.org/officeDocument/2006/relationships/hyperlink" Target="http://www.pawelzadlo.com" TargetMode="External"/><Relationship Id="rId16" Type="http://schemas.openxmlformats.org/officeDocument/2006/relationships/hyperlink" Target="http://www.soundcracker.co.uk" TargetMode="External"/><Relationship Id="rId17" Type="http://schemas.openxmlformats.org/officeDocument/2006/relationships/hyperlink" Target="http://www.linkedin.com/pub/patrick-wladyka/41/79b/0" TargetMode="External"/><Relationship Id="rId18" Type="http://schemas.openxmlformats.org/officeDocument/2006/relationships/image" Target="media\image4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